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00B8FF"/>
  <w:body>
    <w:p w14:paraId="64ADB083" w14:textId="77777777" w:rsidR="00567911" w:rsidRDefault="00567911" w:rsidP="00567911">
      <w:pPr>
        <w:pStyle w:val="Nagwek1"/>
        <w:jc w:val="right"/>
        <w:rPr>
          <w:b w:val="0"/>
          <w:sz w:val="20"/>
        </w:rPr>
      </w:pPr>
    </w:p>
    <w:p w14:paraId="76598174" w14:textId="77777777" w:rsidR="00567911" w:rsidRPr="00831FFD" w:rsidRDefault="00611D23" w:rsidP="00BE11A0">
      <w:pPr>
        <w:pStyle w:val="Nagwek1"/>
        <w:numPr>
          <w:ilvl w:val="0"/>
          <w:numId w:val="0"/>
        </w:numPr>
        <w:tabs>
          <w:tab w:val="left" w:pos="15026"/>
        </w:tabs>
        <w:ind w:left="142"/>
        <w:jc w:val="center"/>
        <w:rPr>
          <w:sz w:val="18"/>
          <w:szCs w:val="18"/>
        </w:rPr>
      </w:pPr>
      <w:r w:rsidRPr="00831FFD">
        <w:rPr>
          <w:sz w:val="18"/>
          <w:szCs w:val="18"/>
        </w:rPr>
        <w:t xml:space="preserve">                                                                                                            </w:t>
      </w:r>
      <w:r w:rsidR="00831FFD">
        <w:rPr>
          <w:sz w:val="18"/>
          <w:szCs w:val="18"/>
        </w:rPr>
        <w:t xml:space="preserve">                                         </w:t>
      </w:r>
      <w:r w:rsidRPr="00831FFD">
        <w:rPr>
          <w:sz w:val="18"/>
          <w:szCs w:val="18"/>
        </w:rPr>
        <w:t xml:space="preserve">  </w:t>
      </w:r>
      <w:r w:rsidR="00383405">
        <w:rPr>
          <w:sz w:val="18"/>
          <w:szCs w:val="18"/>
        </w:rPr>
        <w:t xml:space="preserve">                 </w:t>
      </w:r>
      <w:r w:rsidR="00567911" w:rsidRPr="00831FFD">
        <w:rPr>
          <w:sz w:val="18"/>
          <w:szCs w:val="18"/>
        </w:rPr>
        <w:t>Załącznik Nr 1 do Zarządzenia Burmistrza M</w:t>
      </w:r>
      <w:r w:rsidR="00F8124F">
        <w:rPr>
          <w:sz w:val="18"/>
          <w:szCs w:val="18"/>
        </w:rPr>
        <w:t>iasta Bartoszyce Nr 24/2024 z dnia 02.02</w:t>
      </w:r>
      <w:r w:rsidR="00BE11A0">
        <w:rPr>
          <w:sz w:val="18"/>
          <w:szCs w:val="18"/>
        </w:rPr>
        <w:t>.</w:t>
      </w:r>
      <w:r w:rsidR="00F8124F">
        <w:rPr>
          <w:sz w:val="18"/>
          <w:szCs w:val="18"/>
        </w:rPr>
        <w:t>2024</w:t>
      </w:r>
      <w:r w:rsidR="00567911" w:rsidRPr="00831FFD">
        <w:rPr>
          <w:sz w:val="18"/>
          <w:szCs w:val="18"/>
        </w:rPr>
        <w:t>r</w:t>
      </w:r>
    </w:p>
    <w:p w14:paraId="62C8469C" w14:textId="77777777" w:rsidR="00567911" w:rsidRPr="00831FFD" w:rsidRDefault="00567911" w:rsidP="00567911">
      <w:pPr>
        <w:rPr>
          <w:b/>
          <w:sz w:val="18"/>
          <w:szCs w:val="18"/>
        </w:rPr>
      </w:pPr>
    </w:p>
    <w:p w14:paraId="3849B819" w14:textId="77777777" w:rsidR="00567911" w:rsidRDefault="00567911" w:rsidP="00567911"/>
    <w:p w14:paraId="7F28605C" w14:textId="77777777" w:rsidR="00567911" w:rsidRPr="005A0DBC" w:rsidRDefault="00567911" w:rsidP="00567911">
      <w:pPr>
        <w:pStyle w:val="Nagwek1"/>
        <w:ind w:left="4956"/>
        <w:jc w:val="center"/>
        <w:rPr>
          <w:b w:val="0"/>
          <w:sz w:val="20"/>
        </w:rPr>
      </w:pPr>
      <w:r>
        <w:t xml:space="preserve">     </w:t>
      </w:r>
    </w:p>
    <w:p w14:paraId="4B059BFD" w14:textId="13ADB408" w:rsidR="00567911" w:rsidRDefault="00567911" w:rsidP="00567911">
      <w:pPr>
        <w:pStyle w:val="Nagwek1"/>
        <w:ind w:left="4956"/>
        <w:jc w:val="center"/>
        <w:rPr>
          <w:b w:val="0"/>
          <w:sz w:val="20"/>
        </w:rPr>
      </w:pPr>
      <w:r>
        <w:t xml:space="preserve">  W Y K A Z   N  I E R U C H O M O Ś C I</w:t>
      </w:r>
      <w:r>
        <w:rPr>
          <w:b w:val="0"/>
          <w:sz w:val="20"/>
        </w:rPr>
        <w:t xml:space="preserve"> </w:t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</w:p>
    <w:p w14:paraId="313E0869" w14:textId="77777777" w:rsidR="00567911" w:rsidRDefault="00567911" w:rsidP="00567911">
      <w:pPr>
        <w:jc w:val="center"/>
        <w:rPr>
          <w:b/>
          <w:sz w:val="28"/>
        </w:rPr>
      </w:pPr>
      <w:r>
        <w:rPr>
          <w:b/>
          <w:sz w:val="28"/>
        </w:rPr>
        <w:t>stanowiących własność gminy miejskiej Bartoszyce przeznaczonej do oddania w najem</w:t>
      </w:r>
    </w:p>
    <w:p w14:paraId="33D57345" w14:textId="77777777" w:rsidR="00567911" w:rsidRDefault="00567911" w:rsidP="00567911">
      <w:pPr>
        <w:jc w:val="center"/>
        <w:rPr>
          <w:b/>
          <w:sz w:val="28"/>
        </w:rPr>
      </w:pPr>
    </w:p>
    <w:p w14:paraId="1EB3F0B7" w14:textId="77777777" w:rsidR="00567911" w:rsidRDefault="00567911" w:rsidP="00567911"/>
    <w:tbl>
      <w:tblPr>
        <w:tblW w:w="14884" w:type="dxa"/>
        <w:tblInd w:w="1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4961"/>
        <w:gridCol w:w="2268"/>
        <w:gridCol w:w="5387"/>
      </w:tblGrid>
      <w:tr w:rsidR="00831FFD" w14:paraId="4E1DCA34" w14:textId="77777777" w:rsidTr="00F8124F">
        <w:trPr>
          <w:cantSplit/>
          <w:trHeight w:val="1230"/>
        </w:trPr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8265D5E" w14:textId="77777777" w:rsidR="00567911" w:rsidRPr="00611D23" w:rsidRDefault="00567911" w:rsidP="004077C1">
            <w:pPr>
              <w:jc w:val="center"/>
              <w:rPr>
                <w:b/>
                <w:sz w:val="22"/>
                <w:szCs w:val="22"/>
              </w:rPr>
            </w:pPr>
          </w:p>
          <w:p w14:paraId="72D8C486" w14:textId="77777777" w:rsidR="00567911" w:rsidRPr="00611D23" w:rsidRDefault="00567911" w:rsidP="004077C1">
            <w:pPr>
              <w:jc w:val="center"/>
              <w:rPr>
                <w:b/>
                <w:sz w:val="22"/>
                <w:szCs w:val="22"/>
              </w:rPr>
            </w:pPr>
            <w:r w:rsidRPr="00611D23">
              <w:rPr>
                <w:b/>
                <w:sz w:val="22"/>
                <w:szCs w:val="22"/>
              </w:rPr>
              <w:t>Położenie nieruchomości</w:t>
            </w:r>
          </w:p>
          <w:p w14:paraId="00F83FBF" w14:textId="77777777" w:rsidR="00567911" w:rsidRPr="00611D23" w:rsidRDefault="00567911" w:rsidP="004077C1">
            <w:pPr>
              <w:jc w:val="center"/>
              <w:rPr>
                <w:b/>
                <w:sz w:val="22"/>
                <w:szCs w:val="22"/>
              </w:rPr>
            </w:pPr>
            <w:r w:rsidRPr="00611D23">
              <w:rPr>
                <w:b/>
                <w:sz w:val="22"/>
                <w:szCs w:val="22"/>
              </w:rPr>
              <w:t>Oznaczenie wg ewid. gruntów</w:t>
            </w:r>
          </w:p>
          <w:p w14:paraId="4EB227A0" w14:textId="77777777" w:rsidR="00567911" w:rsidRPr="00611D23" w:rsidRDefault="00567911" w:rsidP="004077C1">
            <w:pPr>
              <w:jc w:val="center"/>
              <w:rPr>
                <w:b/>
                <w:sz w:val="22"/>
                <w:szCs w:val="22"/>
              </w:rPr>
            </w:pPr>
            <w:r w:rsidRPr="00611D23">
              <w:rPr>
                <w:b/>
                <w:sz w:val="22"/>
                <w:szCs w:val="22"/>
              </w:rPr>
              <w:t>Pow. i Nr KW</w:t>
            </w: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0988" w14:textId="77777777" w:rsidR="00567911" w:rsidRPr="00611D23" w:rsidRDefault="00567911" w:rsidP="004077C1">
            <w:pPr>
              <w:jc w:val="center"/>
              <w:rPr>
                <w:b/>
                <w:sz w:val="22"/>
                <w:szCs w:val="22"/>
              </w:rPr>
            </w:pPr>
          </w:p>
          <w:p w14:paraId="5A2574A1" w14:textId="77777777" w:rsidR="00611D23" w:rsidRDefault="00567911" w:rsidP="004077C1">
            <w:pPr>
              <w:jc w:val="center"/>
              <w:rPr>
                <w:b/>
                <w:sz w:val="22"/>
                <w:szCs w:val="22"/>
              </w:rPr>
            </w:pPr>
            <w:r w:rsidRPr="00611D23">
              <w:rPr>
                <w:b/>
                <w:sz w:val="22"/>
                <w:szCs w:val="22"/>
              </w:rPr>
              <w:t>Opis nieruchomości przeznaczonej</w:t>
            </w:r>
          </w:p>
          <w:p w14:paraId="69F8369A" w14:textId="77777777" w:rsidR="00567911" w:rsidRPr="00611D23" w:rsidRDefault="00567911" w:rsidP="004077C1">
            <w:pPr>
              <w:jc w:val="center"/>
              <w:rPr>
                <w:b/>
                <w:sz w:val="22"/>
                <w:szCs w:val="22"/>
              </w:rPr>
            </w:pPr>
            <w:r w:rsidRPr="00611D23">
              <w:rPr>
                <w:b/>
                <w:sz w:val="22"/>
                <w:szCs w:val="22"/>
              </w:rPr>
              <w:t>do oddania w najem</w:t>
            </w:r>
          </w:p>
          <w:p w14:paraId="7253A448" w14:textId="77777777" w:rsidR="00567911" w:rsidRPr="00611D23" w:rsidRDefault="00567911" w:rsidP="004077C1">
            <w:pPr>
              <w:jc w:val="center"/>
              <w:rPr>
                <w:b/>
                <w:sz w:val="22"/>
                <w:szCs w:val="22"/>
              </w:rPr>
            </w:pPr>
            <w:r w:rsidRPr="00611D23">
              <w:rPr>
                <w:b/>
                <w:sz w:val="22"/>
                <w:szCs w:val="22"/>
              </w:rPr>
              <w:t>Przeznaczenie nieruchomości i sposób jej zagospodarowania.</w:t>
            </w:r>
          </w:p>
          <w:p w14:paraId="0DD26568" w14:textId="77777777" w:rsidR="00567911" w:rsidRPr="00611D23" w:rsidRDefault="00567911" w:rsidP="004077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F503" w14:textId="77777777" w:rsidR="00567911" w:rsidRPr="00611D23" w:rsidRDefault="00567911" w:rsidP="004077C1">
            <w:pPr>
              <w:jc w:val="center"/>
              <w:rPr>
                <w:b/>
                <w:sz w:val="22"/>
                <w:szCs w:val="22"/>
              </w:rPr>
            </w:pPr>
          </w:p>
          <w:p w14:paraId="302C50B4" w14:textId="77777777" w:rsidR="00567911" w:rsidRPr="00611D23" w:rsidRDefault="00567911" w:rsidP="004077C1">
            <w:pPr>
              <w:jc w:val="center"/>
              <w:rPr>
                <w:b/>
                <w:sz w:val="22"/>
                <w:szCs w:val="22"/>
              </w:rPr>
            </w:pPr>
          </w:p>
          <w:p w14:paraId="2F20D059" w14:textId="77777777" w:rsidR="00567911" w:rsidRPr="00611D23" w:rsidRDefault="00567911" w:rsidP="004077C1">
            <w:pPr>
              <w:jc w:val="center"/>
              <w:rPr>
                <w:b/>
                <w:sz w:val="22"/>
                <w:szCs w:val="22"/>
              </w:rPr>
            </w:pPr>
            <w:r w:rsidRPr="00611D23">
              <w:rPr>
                <w:b/>
                <w:sz w:val="22"/>
                <w:szCs w:val="22"/>
              </w:rPr>
              <w:t>Warunki najmu.</w:t>
            </w:r>
          </w:p>
        </w:tc>
        <w:tc>
          <w:tcPr>
            <w:tcW w:w="53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8E5C0B3" w14:textId="77777777" w:rsidR="00567911" w:rsidRPr="00611D23" w:rsidRDefault="00567911" w:rsidP="004077C1">
            <w:pPr>
              <w:jc w:val="center"/>
              <w:rPr>
                <w:b/>
                <w:sz w:val="22"/>
                <w:szCs w:val="22"/>
              </w:rPr>
            </w:pPr>
          </w:p>
          <w:p w14:paraId="411E48C0" w14:textId="77777777" w:rsidR="004077C1" w:rsidRDefault="004077C1" w:rsidP="004077C1">
            <w:pPr>
              <w:jc w:val="center"/>
              <w:rPr>
                <w:b/>
                <w:sz w:val="22"/>
                <w:szCs w:val="22"/>
              </w:rPr>
            </w:pPr>
          </w:p>
          <w:p w14:paraId="41D9D0A8" w14:textId="77777777" w:rsidR="00567911" w:rsidRPr="00611D23" w:rsidRDefault="00567911" w:rsidP="004077C1">
            <w:pPr>
              <w:jc w:val="center"/>
              <w:rPr>
                <w:b/>
                <w:sz w:val="22"/>
                <w:szCs w:val="22"/>
              </w:rPr>
            </w:pPr>
            <w:r w:rsidRPr="00611D23">
              <w:rPr>
                <w:b/>
                <w:sz w:val="22"/>
                <w:szCs w:val="22"/>
              </w:rPr>
              <w:t>Wysokość opłat i termin ich wnoszenia.</w:t>
            </w:r>
          </w:p>
          <w:p w14:paraId="5C268DE1" w14:textId="77777777" w:rsidR="00567911" w:rsidRPr="00611D23" w:rsidRDefault="00567911" w:rsidP="004077C1">
            <w:pPr>
              <w:jc w:val="center"/>
              <w:rPr>
                <w:b/>
                <w:sz w:val="22"/>
                <w:szCs w:val="22"/>
              </w:rPr>
            </w:pPr>
            <w:r w:rsidRPr="00611D23">
              <w:rPr>
                <w:b/>
                <w:sz w:val="22"/>
                <w:szCs w:val="22"/>
              </w:rPr>
              <w:t>Zasady aktualizacji opłat.</w:t>
            </w:r>
          </w:p>
        </w:tc>
      </w:tr>
      <w:tr w:rsidR="00831FFD" w14:paraId="6A4DE1A3" w14:textId="77777777" w:rsidTr="00F8124F">
        <w:trPr>
          <w:cantSplit/>
          <w:trHeight w:val="225"/>
        </w:trPr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7E30215" w14:textId="77777777" w:rsidR="00567911" w:rsidRPr="00A91865" w:rsidRDefault="00567911" w:rsidP="000856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CDA1" w14:textId="77777777" w:rsidR="00567911" w:rsidRPr="00A91865" w:rsidRDefault="00567911" w:rsidP="000856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3F79" w14:textId="77777777" w:rsidR="00567911" w:rsidRPr="00A91865" w:rsidRDefault="00567911" w:rsidP="000856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E8408AE" w14:textId="77777777" w:rsidR="00567911" w:rsidRPr="00A91865" w:rsidRDefault="00567911" w:rsidP="000856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31FFD" w14:paraId="26C90E9A" w14:textId="77777777" w:rsidTr="00F8124F">
        <w:trPr>
          <w:cantSplit/>
        </w:trPr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8D60FAB" w14:textId="77777777" w:rsidR="00567911" w:rsidRDefault="00567911" w:rsidP="004077C1">
            <w:pPr>
              <w:jc w:val="center"/>
              <w:rPr>
                <w:sz w:val="24"/>
              </w:rPr>
            </w:pPr>
          </w:p>
          <w:p w14:paraId="5723EAB6" w14:textId="77777777" w:rsidR="00567911" w:rsidRPr="005438DD" w:rsidRDefault="00567911" w:rsidP="004077C1">
            <w:pPr>
              <w:jc w:val="center"/>
              <w:rPr>
                <w:sz w:val="24"/>
                <w:szCs w:val="24"/>
              </w:rPr>
            </w:pPr>
          </w:p>
          <w:p w14:paraId="17F02EEC" w14:textId="77777777" w:rsidR="00567911" w:rsidRPr="005438DD" w:rsidRDefault="002B35A3" w:rsidP="004077C1">
            <w:pPr>
              <w:jc w:val="center"/>
              <w:rPr>
                <w:b/>
                <w:sz w:val="24"/>
                <w:szCs w:val="24"/>
              </w:rPr>
            </w:pPr>
            <w:r w:rsidRPr="005438DD">
              <w:rPr>
                <w:b/>
                <w:sz w:val="24"/>
                <w:szCs w:val="24"/>
              </w:rPr>
              <w:t>ul. Hubalczyków 2</w:t>
            </w:r>
          </w:p>
          <w:p w14:paraId="7444CF4D" w14:textId="77777777" w:rsidR="00567911" w:rsidRPr="005438DD" w:rsidRDefault="00567911" w:rsidP="004077C1">
            <w:pPr>
              <w:jc w:val="center"/>
              <w:rPr>
                <w:b/>
                <w:sz w:val="24"/>
                <w:szCs w:val="24"/>
              </w:rPr>
            </w:pPr>
          </w:p>
          <w:p w14:paraId="0ED1A653" w14:textId="77777777" w:rsidR="00567911" w:rsidRPr="004077C1" w:rsidRDefault="00567911" w:rsidP="004077C1">
            <w:pPr>
              <w:jc w:val="center"/>
              <w:rPr>
                <w:b/>
                <w:sz w:val="22"/>
                <w:szCs w:val="22"/>
              </w:rPr>
            </w:pPr>
          </w:p>
          <w:p w14:paraId="1BE6809E" w14:textId="77777777" w:rsidR="004B4E8F" w:rsidRPr="004077C1" w:rsidRDefault="002B35A3" w:rsidP="004077C1">
            <w:pPr>
              <w:jc w:val="center"/>
              <w:rPr>
                <w:b/>
                <w:sz w:val="22"/>
                <w:szCs w:val="22"/>
              </w:rPr>
            </w:pPr>
            <w:r w:rsidRPr="004077C1">
              <w:rPr>
                <w:b/>
                <w:sz w:val="22"/>
                <w:szCs w:val="22"/>
              </w:rPr>
              <w:t>działka Nr 51/4</w:t>
            </w:r>
          </w:p>
          <w:p w14:paraId="74E0E54B" w14:textId="77777777" w:rsidR="004B4E8F" w:rsidRPr="004077C1" w:rsidRDefault="002B35A3" w:rsidP="004077C1">
            <w:pPr>
              <w:jc w:val="center"/>
              <w:rPr>
                <w:b/>
                <w:sz w:val="22"/>
                <w:szCs w:val="22"/>
              </w:rPr>
            </w:pPr>
            <w:r w:rsidRPr="004077C1">
              <w:rPr>
                <w:b/>
                <w:sz w:val="22"/>
                <w:szCs w:val="22"/>
              </w:rPr>
              <w:t>o pow. 319</w:t>
            </w:r>
            <w:r w:rsidR="004B4E8F" w:rsidRPr="004077C1">
              <w:rPr>
                <w:b/>
                <w:sz w:val="22"/>
                <w:szCs w:val="22"/>
              </w:rPr>
              <w:t>m²</w:t>
            </w:r>
          </w:p>
          <w:p w14:paraId="72C95B6A" w14:textId="77777777" w:rsidR="00567911" w:rsidRPr="004077C1" w:rsidRDefault="002B35A3" w:rsidP="004077C1">
            <w:pPr>
              <w:jc w:val="center"/>
              <w:rPr>
                <w:b/>
                <w:sz w:val="22"/>
                <w:szCs w:val="22"/>
              </w:rPr>
            </w:pPr>
            <w:r w:rsidRPr="004077C1">
              <w:rPr>
                <w:b/>
                <w:sz w:val="22"/>
                <w:szCs w:val="22"/>
              </w:rPr>
              <w:t>obręb Nr 4</w:t>
            </w:r>
          </w:p>
          <w:p w14:paraId="31C4E460" w14:textId="77777777" w:rsidR="00567911" w:rsidRPr="004077C1" w:rsidRDefault="002B35A3" w:rsidP="004077C1">
            <w:pPr>
              <w:pStyle w:val="WW-Tekstpodstawowywcity2"/>
              <w:jc w:val="center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>KW OLIY/00011513/9</w:t>
            </w:r>
          </w:p>
          <w:p w14:paraId="6979FBE2" w14:textId="77777777" w:rsidR="00567911" w:rsidRDefault="00567911" w:rsidP="00085689">
            <w:pPr>
              <w:rPr>
                <w:sz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7C0F21C" w14:textId="77777777" w:rsidR="00567911" w:rsidRPr="00831FFD" w:rsidRDefault="00567911" w:rsidP="003317D8">
            <w:pPr>
              <w:keepNext/>
              <w:rPr>
                <w:sz w:val="24"/>
                <w:szCs w:val="24"/>
              </w:rPr>
            </w:pPr>
          </w:p>
          <w:p w14:paraId="1014C9F5" w14:textId="77777777" w:rsidR="00F8124F" w:rsidRPr="008C6F9C" w:rsidRDefault="00F8124F" w:rsidP="00F8124F">
            <w:pPr>
              <w:keepNext/>
              <w:rPr>
                <w:sz w:val="22"/>
                <w:szCs w:val="22"/>
              </w:rPr>
            </w:pPr>
            <w:r w:rsidRPr="008C6F9C">
              <w:rPr>
                <w:b/>
                <w:sz w:val="22"/>
                <w:szCs w:val="22"/>
              </w:rPr>
              <w:t>Lokal użytkowy</w:t>
            </w:r>
            <w:r>
              <w:rPr>
                <w:b/>
                <w:sz w:val="22"/>
                <w:szCs w:val="22"/>
              </w:rPr>
              <w:t xml:space="preserve"> o</w:t>
            </w:r>
            <w:r w:rsidRPr="008C6F9C">
              <w:rPr>
                <w:b/>
                <w:sz w:val="22"/>
                <w:szCs w:val="22"/>
              </w:rPr>
              <w:t xml:space="preserve"> pow.</w:t>
            </w:r>
            <w:r>
              <w:rPr>
                <w:b/>
                <w:sz w:val="22"/>
                <w:szCs w:val="22"/>
              </w:rPr>
              <w:t xml:space="preserve"> 8,5</w:t>
            </w:r>
            <w:r w:rsidRPr="008C6F9C">
              <w:rPr>
                <w:b/>
                <w:sz w:val="22"/>
                <w:szCs w:val="22"/>
              </w:rPr>
              <w:t>m²</w:t>
            </w:r>
            <w:r w:rsidRPr="008C6F9C">
              <w:rPr>
                <w:sz w:val="22"/>
                <w:szCs w:val="22"/>
              </w:rPr>
              <w:t xml:space="preserve"> ,</w:t>
            </w:r>
          </w:p>
          <w:p w14:paraId="08946ECF" w14:textId="77777777" w:rsidR="00F8124F" w:rsidRPr="008C6F9C" w:rsidRDefault="00F8124F" w:rsidP="00F8124F">
            <w:pPr>
              <w:keepNext/>
              <w:rPr>
                <w:sz w:val="22"/>
                <w:szCs w:val="22"/>
              </w:rPr>
            </w:pPr>
            <w:r w:rsidRPr="008C6F9C">
              <w:rPr>
                <w:sz w:val="22"/>
                <w:szCs w:val="22"/>
              </w:rPr>
              <w:t>w budynku przy</w:t>
            </w:r>
            <w:r>
              <w:rPr>
                <w:sz w:val="22"/>
                <w:szCs w:val="22"/>
              </w:rPr>
              <w:t xml:space="preserve"> ul. Hubalczyków 2</w:t>
            </w:r>
          </w:p>
          <w:p w14:paraId="416BB485" w14:textId="77777777" w:rsidR="00F8124F" w:rsidRPr="008C6F9C" w:rsidRDefault="00F8124F" w:rsidP="00F8124F">
            <w:pPr>
              <w:keepNext/>
              <w:rPr>
                <w:sz w:val="22"/>
                <w:szCs w:val="22"/>
              </w:rPr>
            </w:pPr>
            <w:r w:rsidRPr="008C6F9C">
              <w:rPr>
                <w:sz w:val="22"/>
                <w:szCs w:val="22"/>
              </w:rPr>
              <w:t xml:space="preserve">w Bartoszycach. </w:t>
            </w:r>
          </w:p>
          <w:p w14:paraId="5BF92A6E" w14:textId="77777777" w:rsidR="00F8124F" w:rsidRDefault="00F8124F" w:rsidP="00F8124F">
            <w:pPr>
              <w:keepNext/>
              <w:rPr>
                <w:sz w:val="22"/>
                <w:szCs w:val="22"/>
              </w:rPr>
            </w:pPr>
            <w:r w:rsidRPr="008C6F9C">
              <w:rPr>
                <w:sz w:val="22"/>
                <w:szCs w:val="22"/>
              </w:rPr>
              <w:t xml:space="preserve">Lokal wyposażony jest w instalację: elektryczną, </w:t>
            </w:r>
          </w:p>
          <w:p w14:paraId="00DDAF2F" w14:textId="77777777" w:rsidR="00F8124F" w:rsidRDefault="00F8124F" w:rsidP="00F8124F">
            <w:pPr>
              <w:keepNext/>
              <w:rPr>
                <w:sz w:val="24"/>
                <w:szCs w:val="24"/>
              </w:rPr>
            </w:pPr>
            <w:r w:rsidRPr="008C6F9C">
              <w:rPr>
                <w:sz w:val="22"/>
                <w:szCs w:val="22"/>
              </w:rPr>
              <w:t xml:space="preserve">wod-kan </w:t>
            </w:r>
            <w:r>
              <w:rPr>
                <w:sz w:val="22"/>
                <w:szCs w:val="22"/>
              </w:rPr>
              <w:t xml:space="preserve">i centralnego </w:t>
            </w:r>
            <w:r w:rsidRPr="008C6F9C">
              <w:rPr>
                <w:sz w:val="22"/>
                <w:szCs w:val="22"/>
              </w:rPr>
              <w:t>ogrzewania</w:t>
            </w:r>
            <w:r>
              <w:rPr>
                <w:sz w:val="24"/>
                <w:szCs w:val="24"/>
              </w:rPr>
              <w:t>.</w:t>
            </w:r>
          </w:p>
          <w:p w14:paraId="53963CCB" w14:textId="77777777" w:rsidR="00F8124F" w:rsidRPr="00936A6B" w:rsidRDefault="00F8124F" w:rsidP="00F8124F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Funkcja: Teren istniejącej zabudowy produkcyjno – usługowej, handlowej </w:t>
            </w:r>
            <w:r>
              <w:rPr>
                <w:sz w:val="22"/>
                <w:szCs w:val="22"/>
              </w:rPr>
              <w:br/>
              <w:t>i magazynowo – składowej.</w:t>
            </w:r>
          </w:p>
          <w:p w14:paraId="45A723B8" w14:textId="77777777" w:rsidR="00383405" w:rsidRPr="00831FFD" w:rsidRDefault="00F8124F" w:rsidP="00383405">
            <w:pPr>
              <w:keepNext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Uchwała Nr IX/60/2007</w:t>
            </w:r>
            <w:r w:rsidRPr="00936A6B">
              <w:rPr>
                <w:sz w:val="22"/>
                <w:szCs w:val="22"/>
              </w:rPr>
              <w:t xml:space="preserve"> Rady </w:t>
            </w:r>
            <w:r>
              <w:rPr>
                <w:sz w:val="22"/>
                <w:szCs w:val="22"/>
              </w:rPr>
              <w:t>Miasta Bartoszyce z dn. 29 maja 2007</w:t>
            </w:r>
            <w:r w:rsidRPr="00936A6B">
              <w:rPr>
                <w:sz w:val="22"/>
                <w:szCs w:val="22"/>
              </w:rPr>
              <w:t>r</w:t>
            </w:r>
            <w:r>
              <w:rPr>
                <w:sz w:val="24"/>
                <w:szCs w:val="24"/>
              </w:rPr>
              <w:t>.</w:t>
            </w:r>
            <w:r w:rsidRPr="00901EEF">
              <w:rPr>
                <w:sz w:val="24"/>
                <w:szCs w:val="24"/>
              </w:rPr>
              <w:t xml:space="preserve"> </w:t>
            </w:r>
          </w:p>
          <w:p w14:paraId="38122555" w14:textId="77777777" w:rsidR="00383405" w:rsidRDefault="00383405" w:rsidP="00383405">
            <w:pPr>
              <w:keepNext/>
              <w:rPr>
                <w:sz w:val="24"/>
                <w:szCs w:val="24"/>
              </w:rPr>
            </w:pPr>
          </w:p>
          <w:p w14:paraId="2B2EFF67" w14:textId="77777777" w:rsidR="00567911" w:rsidRPr="00831FFD" w:rsidRDefault="00567911" w:rsidP="004077C1">
            <w:pPr>
              <w:keepNext/>
              <w:rPr>
                <w:sz w:val="24"/>
                <w:szCs w:val="24"/>
              </w:rPr>
            </w:pPr>
          </w:p>
          <w:p w14:paraId="4508DDDF" w14:textId="77777777" w:rsidR="00611D23" w:rsidRPr="00831FFD" w:rsidRDefault="00611D23" w:rsidP="00085689">
            <w:pPr>
              <w:keepNext/>
              <w:rPr>
                <w:sz w:val="24"/>
                <w:szCs w:val="24"/>
              </w:rPr>
            </w:pPr>
          </w:p>
          <w:p w14:paraId="00348A7C" w14:textId="77777777" w:rsidR="004B4E8F" w:rsidRPr="00831FFD" w:rsidRDefault="004B4E8F" w:rsidP="00085689">
            <w:pPr>
              <w:keepNext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B15BAF" w14:textId="77777777" w:rsidR="00567911" w:rsidRPr="00831FFD" w:rsidRDefault="00567911" w:rsidP="00AF2F01">
            <w:pPr>
              <w:pStyle w:val="Tekstpodstawowy"/>
              <w:rPr>
                <w:szCs w:val="24"/>
              </w:rPr>
            </w:pPr>
          </w:p>
          <w:p w14:paraId="011741F7" w14:textId="77777777" w:rsidR="00567911" w:rsidRPr="00831FFD" w:rsidRDefault="00F8124F" w:rsidP="00AF2F01">
            <w:pPr>
              <w:pStyle w:val="Tekstpodstawowy"/>
              <w:rPr>
                <w:szCs w:val="24"/>
              </w:rPr>
            </w:pPr>
            <w:r w:rsidRPr="008C6F9C">
              <w:rPr>
                <w:sz w:val="22"/>
                <w:szCs w:val="22"/>
              </w:rPr>
              <w:t>Oddanie w najem w drodze bezprzetargowej</w:t>
            </w:r>
            <w:r w:rsidRPr="008C6F9C">
              <w:rPr>
                <w:b/>
                <w:sz w:val="22"/>
                <w:szCs w:val="22"/>
              </w:rPr>
              <w:t xml:space="preserve">. </w:t>
            </w:r>
            <w:r w:rsidRPr="008C6F9C">
              <w:rPr>
                <w:sz w:val="22"/>
                <w:szCs w:val="22"/>
              </w:rPr>
              <w:t>Umowa najmu zostanie zawarta na okres</w:t>
            </w:r>
            <w:r>
              <w:rPr>
                <w:sz w:val="22"/>
                <w:szCs w:val="22"/>
              </w:rPr>
              <w:t xml:space="preserve"> 1 roku</w:t>
            </w:r>
            <w:r w:rsidR="00567911" w:rsidRPr="00831FFD">
              <w:rPr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44A461E" w14:textId="77777777" w:rsidR="00567911" w:rsidRPr="00831FFD" w:rsidRDefault="00567911" w:rsidP="00AF2F01">
            <w:pPr>
              <w:rPr>
                <w:sz w:val="24"/>
                <w:szCs w:val="24"/>
              </w:rPr>
            </w:pPr>
          </w:p>
          <w:p w14:paraId="6070DF3D" w14:textId="77777777" w:rsidR="00F8124F" w:rsidRPr="001D4F68" w:rsidRDefault="00F8124F" w:rsidP="00F8124F">
            <w:pPr>
              <w:pStyle w:val="Nagwek2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8C6F9C">
              <w:rPr>
                <w:sz w:val="22"/>
                <w:szCs w:val="22"/>
              </w:rPr>
              <w:t xml:space="preserve">tawka czynszu najmu – </w:t>
            </w:r>
            <w:r>
              <w:rPr>
                <w:b/>
                <w:sz w:val="22"/>
                <w:szCs w:val="22"/>
              </w:rPr>
              <w:t xml:space="preserve">15,50 </w:t>
            </w:r>
            <w:r w:rsidRPr="008C6F9C">
              <w:rPr>
                <w:b/>
                <w:sz w:val="22"/>
                <w:szCs w:val="22"/>
              </w:rPr>
              <w:t>zł/m</w:t>
            </w:r>
            <w:r w:rsidRPr="008C6F9C">
              <w:rPr>
                <w:b/>
                <w:sz w:val="22"/>
                <w:szCs w:val="22"/>
                <w:vertAlign w:val="superscript"/>
              </w:rPr>
              <w:t>2</w:t>
            </w:r>
            <w:r w:rsidRPr="008C6F9C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D2B98">
              <w:rPr>
                <w:sz w:val="22"/>
                <w:szCs w:val="22"/>
              </w:rPr>
              <w:t>Do stawki czynszu naliczony</w:t>
            </w:r>
            <w:r>
              <w:rPr>
                <w:sz w:val="22"/>
                <w:szCs w:val="22"/>
              </w:rPr>
              <w:t xml:space="preserve"> zostanie podatek VAT zgodnie z </w:t>
            </w:r>
            <w:r w:rsidRPr="009D2B98">
              <w:rPr>
                <w:sz w:val="22"/>
                <w:szCs w:val="22"/>
              </w:rPr>
              <w:t>obowiązującymi przepisami. Czynsz płatny będzie</w:t>
            </w:r>
            <w:r>
              <w:rPr>
                <w:sz w:val="22"/>
                <w:szCs w:val="22"/>
              </w:rPr>
              <w:t xml:space="preserve"> </w:t>
            </w:r>
            <w:r w:rsidRPr="009D2B98">
              <w:rPr>
                <w:sz w:val="22"/>
                <w:szCs w:val="22"/>
              </w:rPr>
              <w:t>z góry do dnia 10 każdego miesiąca.</w:t>
            </w:r>
          </w:p>
          <w:p w14:paraId="65311394" w14:textId="77777777" w:rsidR="005438DD" w:rsidRPr="00831FFD" w:rsidRDefault="00F8124F" w:rsidP="00F8124F">
            <w:pPr>
              <w:rPr>
                <w:sz w:val="24"/>
                <w:szCs w:val="24"/>
              </w:rPr>
            </w:pPr>
            <w:r w:rsidRPr="001D4F68">
              <w:rPr>
                <w:sz w:val="22"/>
                <w:szCs w:val="22"/>
              </w:rPr>
              <w:t xml:space="preserve">Najemca będzie uiszczał opłaty za dostawę mediów, oraz wywozu nieczystości. Najemca opłacał będzie podatek </w:t>
            </w:r>
            <w:r>
              <w:rPr>
                <w:sz w:val="22"/>
                <w:szCs w:val="22"/>
              </w:rPr>
              <w:br/>
            </w:r>
            <w:r w:rsidRPr="001D4F68">
              <w:rPr>
                <w:sz w:val="22"/>
                <w:szCs w:val="22"/>
              </w:rPr>
              <w:t>od nieruchomości wg stawek ustalonych przez Radę Miasta Bartoszyce. Zastrzega się możliwości zmiany wysokości czynszu najmu w czasie trwania umowy, w przypadku wydania Zarządzenia Burmistrza Miasta, o zmianie</w:t>
            </w:r>
            <w:r>
              <w:rPr>
                <w:sz w:val="22"/>
                <w:szCs w:val="22"/>
              </w:rPr>
              <w:t xml:space="preserve"> </w:t>
            </w:r>
            <w:r w:rsidRPr="001D4F68">
              <w:rPr>
                <w:sz w:val="22"/>
                <w:szCs w:val="22"/>
              </w:rPr>
              <w:t>obowiązujących</w:t>
            </w:r>
            <w:r>
              <w:rPr>
                <w:sz w:val="22"/>
                <w:szCs w:val="22"/>
              </w:rPr>
              <w:t xml:space="preserve"> stawek czynszu najmu</w:t>
            </w:r>
            <w:r w:rsidRPr="00E16089">
              <w:rPr>
                <w:sz w:val="22"/>
                <w:szCs w:val="22"/>
              </w:rPr>
              <w:t>.</w:t>
            </w:r>
          </w:p>
        </w:tc>
      </w:tr>
    </w:tbl>
    <w:p w14:paraId="0A41EAC3" w14:textId="77777777" w:rsidR="00567911" w:rsidRDefault="00567911" w:rsidP="00567911"/>
    <w:p w14:paraId="1DD7F2E3" w14:textId="77777777" w:rsidR="00567911" w:rsidRPr="005A0DBC" w:rsidRDefault="00567911" w:rsidP="00567911">
      <w:pPr>
        <w:rPr>
          <w:i/>
        </w:rPr>
      </w:pPr>
    </w:p>
    <w:p w14:paraId="008DC337" w14:textId="77777777" w:rsidR="00567911" w:rsidRDefault="00567911" w:rsidP="00567911">
      <w:pPr>
        <w:rPr>
          <w:i/>
          <w:sz w:val="24"/>
        </w:rPr>
      </w:pPr>
      <w:r w:rsidRPr="005A0DBC">
        <w:rPr>
          <w:i/>
          <w:sz w:val="24"/>
        </w:rPr>
        <w:t xml:space="preserve">  </w:t>
      </w:r>
    </w:p>
    <w:p w14:paraId="5986B2CD" w14:textId="77777777" w:rsidR="00831FFD" w:rsidRDefault="00831FFD" w:rsidP="00567911">
      <w:pPr>
        <w:rPr>
          <w:i/>
          <w:sz w:val="24"/>
        </w:rPr>
      </w:pPr>
    </w:p>
    <w:p w14:paraId="1F86478E" w14:textId="77777777" w:rsidR="00567911" w:rsidRPr="00611D23" w:rsidRDefault="00567911" w:rsidP="00831FFD">
      <w:pPr>
        <w:tabs>
          <w:tab w:val="left" w:pos="14601"/>
        </w:tabs>
        <w:rPr>
          <w:b/>
          <w:i/>
          <w:sz w:val="24"/>
        </w:rPr>
      </w:pPr>
      <w:r w:rsidRPr="00611D23">
        <w:rPr>
          <w:b/>
          <w:i/>
          <w:sz w:val="24"/>
        </w:rPr>
        <w:t xml:space="preserve">   Wykaz wywieszono na tablicy ogłoszeń na okres 21 d</w:t>
      </w:r>
      <w:r w:rsidR="00383405">
        <w:rPr>
          <w:b/>
          <w:i/>
          <w:sz w:val="24"/>
        </w:rPr>
        <w:t xml:space="preserve">ni tj. od dnia </w:t>
      </w:r>
      <w:r w:rsidR="00F8124F">
        <w:rPr>
          <w:b/>
          <w:i/>
          <w:sz w:val="24"/>
        </w:rPr>
        <w:t>05.02.2024r do dnia 25.02</w:t>
      </w:r>
      <w:r w:rsidR="00BE11A0">
        <w:rPr>
          <w:b/>
          <w:i/>
          <w:sz w:val="24"/>
        </w:rPr>
        <w:t>.</w:t>
      </w:r>
      <w:r w:rsidR="00F8124F">
        <w:rPr>
          <w:b/>
          <w:i/>
          <w:sz w:val="24"/>
        </w:rPr>
        <w:t>2024</w:t>
      </w:r>
      <w:r w:rsidRPr="00611D23">
        <w:rPr>
          <w:b/>
          <w:i/>
          <w:sz w:val="24"/>
        </w:rPr>
        <w:t>r.</w:t>
      </w:r>
    </w:p>
    <w:p w14:paraId="7D73D2CC" w14:textId="77777777" w:rsidR="00567911" w:rsidRDefault="00567911" w:rsidP="00567911">
      <w:pPr>
        <w:rPr>
          <w:i/>
          <w:sz w:val="24"/>
        </w:rPr>
      </w:pPr>
    </w:p>
    <w:p w14:paraId="5F6ACF7F" w14:textId="275B053F" w:rsidR="00BE11A0" w:rsidRPr="00BE11A0" w:rsidRDefault="00BE11A0" w:rsidP="00567911">
      <w:pPr>
        <w:rPr>
          <w:b/>
          <w:sz w:val="24"/>
        </w:rPr>
      </w:pP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 w:rsidR="00784803">
        <w:rPr>
          <w:b/>
          <w:sz w:val="24"/>
        </w:rPr>
        <w:t xml:space="preserve">    </w:t>
      </w:r>
      <w:r w:rsidRPr="00BE11A0">
        <w:rPr>
          <w:b/>
          <w:sz w:val="24"/>
        </w:rPr>
        <w:t xml:space="preserve">                 BURMISTRZ</w:t>
      </w:r>
    </w:p>
    <w:p w14:paraId="1FA730DA" w14:textId="77777777" w:rsidR="005A0DBC" w:rsidRPr="00567911" w:rsidRDefault="00BE11A0" w:rsidP="00567911">
      <w:r w:rsidRPr="00BE11A0">
        <w:rPr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24"/>
        </w:rPr>
        <w:t xml:space="preserve"> Piotr </w:t>
      </w:r>
      <w:r w:rsidRPr="00BE11A0">
        <w:rPr>
          <w:b/>
          <w:sz w:val="24"/>
        </w:rPr>
        <w:t>Petrykowski</w:t>
      </w:r>
      <w:r w:rsidR="00567911">
        <w:rPr>
          <w:sz w:val="24"/>
        </w:rPr>
        <w:tab/>
      </w:r>
      <w:r w:rsidR="00567911">
        <w:rPr>
          <w:sz w:val="24"/>
        </w:rPr>
        <w:tab/>
      </w:r>
      <w:r w:rsidR="00567911">
        <w:rPr>
          <w:sz w:val="24"/>
        </w:rPr>
        <w:tab/>
      </w:r>
      <w:r w:rsidR="00567911">
        <w:rPr>
          <w:sz w:val="24"/>
        </w:rPr>
        <w:tab/>
      </w:r>
      <w:r w:rsidR="00567911">
        <w:rPr>
          <w:sz w:val="24"/>
        </w:rPr>
        <w:tab/>
      </w:r>
      <w:r w:rsidR="00567911">
        <w:rPr>
          <w:sz w:val="24"/>
        </w:rPr>
        <w:tab/>
      </w:r>
      <w:r w:rsidR="00567911">
        <w:rPr>
          <w:sz w:val="24"/>
        </w:rPr>
        <w:tab/>
      </w:r>
      <w:r w:rsidR="00567911">
        <w:rPr>
          <w:sz w:val="24"/>
        </w:rPr>
        <w:tab/>
      </w:r>
      <w:r w:rsidR="00567911">
        <w:rPr>
          <w:sz w:val="24"/>
        </w:rPr>
        <w:tab/>
      </w:r>
      <w:r w:rsidR="00567911">
        <w:rPr>
          <w:sz w:val="24"/>
        </w:rPr>
        <w:tab/>
      </w:r>
      <w:r w:rsidR="00567911">
        <w:rPr>
          <w:sz w:val="24"/>
        </w:rPr>
        <w:tab/>
      </w:r>
    </w:p>
    <w:sectPr w:rsidR="005A0DBC" w:rsidRPr="00567911" w:rsidSect="00831FFD">
      <w:headerReference w:type="default" r:id="rId8"/>
      <w:footnotePr>
        <w:pos w:val="beneathText"/>
      </w:footnotePr>
      <w:pgSz w:w="16837" w:h="11905" w:orient="landscape"/>
      <w:pgMar w:top="567" w:right="567" w:bottom="284" w:left="993" w:header="72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4BE51" w14:textId="77777777" w:rsidR="00753C33" w:rsidRDefault="00753C33">
      <w:r>
        <w:separator/>
      </w:r>
    </w:p>
  </w:endnote>
  <w:endnote w:type="continuationSeparator" w:id="0">
    <w:p w14:paraId="1020156D" w14:textId="77777777" w:rsidR="00753C33" w:rsidRDefault="00753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arSymbol">
    <w:altName w:val="Times New Roman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8767D" w14:textId="77777777" w:rsidR="00753C33" w:rsidRDefault="00753C33">
      <w:r>
        <w:separator/>
      </w:r>
    </w:p>
  </w:footnote>
  <w:footnote w:type="continuationSeparator" w:id="0">
    <w:p w14:paraId="5F28D9EF" w14:textId="77777777" w:rsidR="00753C33" w:rsidRDefault="00753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7A079" w14:textId="39FAC585" w:rsidR="00337E74" w:rsidRDefault="00784803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CEDAE09" wp14:editId="74213BA9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240665" cy="13970"/>
              <wp:effectExtent l="9525" t="10160" r="6985" b="13970"/>
              <wp:wrapNone/>
              <wp:docPr id="76088931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665" cy="139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331CDDF" id="Rectangle 1" o:spid="_x0000_s1026" style="position:absolute;margin-left:0;margin-top:.05pt;width:18.95pt;height:1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" o:allowincell="f" strokeweight=".26mm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477"/>
        </w:tabs>
        <w:ind w:left="477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671"/>
        </w:tabs>
        <w:ind w:left="671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865"/>
        </w:tabs>
        <w:ind w:left="865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059"/>
        </w:tabs>
        <w:ind w:left="1059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253"/>
        </w:tabs>
        <w:ind w:left="1253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447"/>
        </w:tabs>
        <w:ind w:left="1447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1641"/>
        </w:tabs>
        <w:ind w:left="1641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1835"/>
        </w:tabs>
        <w:ind w:left="1835" w:hanging="283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477"/>
        </w:tabs>
        <w:ind w:left="477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671"/>
        </w:tabs>
        <w:ind w:left="671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865"/>
        </w:tabs>
        <w:ind w:left="865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059"/>
        </w:tabs>
        <w:ind w:left="1059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253"/>
        </w:tabs>
        <w:ind w:left="1253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447"/>
        </w:tabs>
        <w:ind w:left="1447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1641"/>
        </w:tabs>
        <w:ind w:left="1641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1835"/>
        </w:tabs>
        <w:ind w:left="1835" w:hanging="283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36895808">
    <w:abstractNumId w:val="0"/>
  </w:num>
  <w:num w:numId="2" w16cid:durableId="523790723">
    <w:abstractNumId w:val="1"/>
  </w:num>
  <w:num w:numId="3" w16cid:durableId="1661159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79ED59AD-5BA0-4082-9B4F-A26A7C4643E9}"/>
  </w:docVars>
  <w:rsids>
    <w:rsidRoot w:val="002F21F6"/>
    <w:rsid w:val="00044DD8"/>
    <w:rsid w:val="00054266"/>
    <w:rsid w:val="00085689"/>
    <w:rsid w:val="000A36AD"/>
    <w:rsid w:val="000E0B7F"/>
    <w:rsid w:val="00101771"/>
    <w:rsid w:val="00106550"/>
    <w:rsid w:val="00124EBA"/>
    <w:rsid w:val="001C3ECD"/>
    <w:rsid w:val="00247A16"/>
    <w:rsid w:val="00270C72"/>
    <w:rsid w:val="00283FF8"/>
    <w:rsid w:val="002B35A3"/>
    <w:rsid w:val="002D26D6"/>
    <w:rsid w:val="002F21F6"/>
    <w:rsid w:val="00313C9C"/>
    <w:rsid w:val="003317D8"/>
    <w:rsid w:val="00337E74"/>
    <w:rsid w:val="0034382F"/>
    <w:rsid w:val="00383405"/>
    <w:rsid w:val="003F71A9"/>
    <w:rsid w:val="004077C1"/>
    <w:rsid w:val="00421397"/>
    <w:rsid w:val="00466A42"/>
    <w:rsid w:val="00486A2D"/>
    <w:rsid w:val="004B4E8F"/>
    <w:rsid w:val="00530908"/>
    <w:rsid w:val="005438DD"/>
    <w:rsid w:val="0055321D"/>
    <w:rsid w:val="00560CEF"/>
    <w:rsid w:val="00567911"/>
    <w:rsid w:val="005A0DBC"/>
    <w:rsid w:val="005E6919"/>
    <w:rsid w:val="00611D23"/>
    <w:rsid w:val="006B41F2"/>
    <w:rsid w:val="007238FE"/>
    <w:rsid w:val="00733A7E"/>
    <w:rsid w:val="00753C33"/>
    <w:rsid w:val="00784803"/>
    <w:rsid w:val="00790B86"/>
    <w:rsid w:val="007C5D4A"/>
    <w:rsid w:val="0082041A"/>
    <w:rsid w:val="00831FFD"/>
    <w:rsid w:val="008F288C"/>
    <w:rsid w:val="00950410"/>
    <w:rsid w:val="009679DE"/>
    <w:rsid w:val="00A15DE5"/>
    <w:rsid w:val="00A91865"/>
    <w:rsid w:val="00AF2F01"/>
    <w:rsid w:val="00B11CE3"/>
    <w:rsid w:val="00B25B76"/>
    <w:rsid w:val="00B758A7"/>
    <w:rsid w:val="00B83904"/>
    <w:rsid w:val="00BD41FC"/>
    <w:rsid w:val="00BD4397"/>
    <w:rsid w:val="00BE11A0"/>
    <w:rsid w:val="00BF648D"/>
    <w:rsid w:val="00C4384C"/>
    <w:rsid w:val="00C77033"/>
    <w:rsid w:val="00C9377D"/>
    <w:rsid w:val="00C945F7"/>
    <w:rsid w:val="00CF5270"/>
    <w:rsid w:val="00D509FF"/>
    <w:rsid w:val="00D83A2F"/>
    <w:rsid w:val="00D907DF"/>
    <w:rsid w:val="00D96215"/>
    <w:rsid w:val="00DF4291"/>
    <w:rsid w:val="00E035C4"/>
    <w:rsid w:val="00E35B0F"/>
    <w:rsid w:val="00ED1F47"/>
    <w:rsid w:val="00F537FC"/>
    <w:rsid w:val="00F80371"/>
    <w:rsid w:val="00F8124F"/>
    <w:rsid w:val="00FB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FA81FC5"/>
  <w15:docId w15:val="{85C4CD5D-E94A-4F72-90A3-2DDE6C1E1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035C4"/>
    <w:pPr>
      <w:suppressAutoHyphens/>
    </w:pPr>
  </w:style>
  <w:style w:type="paragraph" w:styleId="Nagwek1">
    <w:name w:val="heading 1"/>
    <w:basedOn w:val="Normalny"/>
    <w:next w:val="Normalny"/>
    <w:qFormat/>
    <w:rsid w:val="00E035C4"/>
    <w:pPr>
      <w:keepNext/>
      <w:numPr>
        <w:numId w:val="3"/>
      </w:numPr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E035C4"/>
    <w:pPr>
      <w:keepNext/>
      <w:numPr>
        <w:ilvl w:val="1"/>
        <w:numId w:val="3"/>
      </w:numPr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E035C4"/>
    <w:pPr>
      <w:keepNext/>
      <w:numPr>
        <w:ilvl w:val="2"/>
        <w:numId w:val="3"/>
      </w:numPr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E035C4"/>
    <w:pPr>
      <w:keepNext/>
      <w:ind w:left="12036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035C4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sid w:val="00E035C4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E035C4"/>
  </w:style>
  <w:style w:type="character" w:customStyle="1" w:styleId="WW-WW8Num1z0">
    <w:name w:val="WW-WW8Num1z0"/>
    <w:rsid w:val="00E035C4"/>
    <w:rPr>
      <w:rFonts w:ascii="StarSymbol" w:hAnsi="StarSymbol" w:cs="StarSymbol"/>
      <w:sz w:val="18"/>
      <w:szCs w:val="18"/>
    </w:rPr>
  </w:style>
  <w:style w:type="character" w:customStyle="1" w:styleId="WW-WW8Num2z0">
    <w:name w:val="WW-WW8Num2z0"/>
    <w:rsid w:val="00E035C4"/>
    <w:rPr>
      <w:rFonts w:ascii="StarSymbol" w:hAnsi="StarSymbol" w:cs="StarSymbol"/>
      <w:sz w:val="18"/>
      <w:szCs w:val="18"/>
    </w:rPr>
  </w:style>
  <w:style w:type="character" w:customStyle="1" w:styleId="WW8Num3z0">
    <w:name w:val="WW8Num3z0"/>
    <w:rsid w:val="00E035C4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E035C4"/>
  </w:style>
  <w:style w:type="character" w:customStyle="1" w:styleId="WW-WW8Num1z01">
    <w:name w:val="WW-WW8Num1z01"/>
    <w:rsid w:val="00E035C4"/>
    <w:rPr>
      <w:rFonts w:ascii="StarSymbol" w:hAnsi="StarSymbol" w:cs="StarSymbol"/>
      <w:sz w:val="18"/>
      <w:szCs w:val="18"/>
    </w:rPr>
  </w:style>
  <w:style w:type="character" w:customStyle="1" w:styleId="WW-WW8Num2z01">
    <w:name w:val="WW-WW8Num2z01"/>
    <w:rsid w:val="00E035C4"/>
    <w:rPr>
      <w:rFonts w:ascii="StarSymbol" w:hAnsi="StarSymbol" w:cs="StarSymbol"/>
      <w:sz w:val="18"/>
      <w:szCs w:val="18"/>
    </w:rPr>
  </w:style>
  <w:style w:type="character" w:customStyle="1" w:styleId="WW-WW8Num3z0">
    <w:name w:val="WW-WW8Num3z0"/>
    <w:rsid w:val="00E035C4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E035C4"/>
  </w:style>
  <w:style w:type="character" w:customStyle="1" w:styleId="WW-WW8Num1z011">
    <w:name w:val="WW-WW8Num1z011"/>
    <w:rsid w:val="00E035C4"/>
    <w:rPr>
      <w:rFonts w:ascii="StarSymbol" w:hAnsi="StarSymbol" w:cs="StarSymbol"/>
      <w:sz w:val="18"/>
      <w:szCs w:val="18"/>
    </w:rPr>
  </w:style>
  <w:style w:type="character" w:customStyle="1" w:styleId="WW-WW8Num2z011">
    <w:name w:val="WW-WW8Num2z011"/>
    <w:rsid w:val="00E035C4"/>
    <w:rPr>
      <w:rFonts w:ascii="StarSymbol" w:hAnsi="StarSymbol" w:cs="StarSymbol"/>
      <w:sz w:val="18"/>
      <w:szCs w:val="18"/>
    </w:rPr>
  </w:style>
  <w:style w:type="character" w:customStyle="1" w:styleId="WW-WW8Num3z01">
    <w:name w:val="WW-WW8Num3z01"/>
    <w:rsid w:val="00E035C4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E035C4"/>
  </w:style>
  <w:style w:type="character" w:customStyle="1" w:styleId="WW-Absatz-Standardschriftart1111">
    <w:name w:val="WW-Absatz-Standardschriftart1111"/>
    <w:rsid w:val="00E035C4"/>
  </w:style>
  <w:style w:type="character" w:customStyle="1" w:styleId="WW-Absatz-Standardschriftart11111">
    <w:name w:val="WW-Absatz-Standardschriftart11111"/>
    <w:rsid w:val="00E035C4"/>
  </w:style>
  <w:style w:type="character" w:customStyle="1" w:styleId="WW-Absatz-Standardschriftart111111">
    <w:name w:val="WW-Absatz-Standardschriftart111111"/>
    <w:rsid w:val="00E035C4"/>
  </w:style>
  <w:style w:type="character" w:customStyle="1" w:styleId="WW-Absatz-Standardschriftart1111111">
    <w:name w:val="WW-Absatz-Standardschriftart1111111"/>
    <w:rsid w:val="00E035C4"/>
  </w:style>
  <w:style w:type="character" w:customStyle="1" w:styleId="WW-Absatz-Standardschriftart11111111">
    <w:name w:val="WW-Absatz-Standardschriftart11111111"/>
    <w:rsid w:val="00E035C4"/>
  </w:style>
  <w:style w:type="character" w:customStyle="1" w:styleId="WW-Domylnaczcionkaakapitu">
    <w:name w:val="WW-Domyślna czcionka akapitu"/>
    <w:rsid w:val="00E035C4"/>
  </w:style>
  <w:style w:type="character" w:styleId="Numerstrony">
    <w:name w:val="page number"/>
    <w:basedOn w:val="WW-Domylnaczcionkaakapitu"/>
    <w:rsid w:val="00E035C4"/>
  </w:style>
  <w:style w:type="character" w:customStyle="1" w:styleId="Symbolewypunktowania">
    <w:name w:val="Symbole wypunktowania"/>
    <w:rsid w:val="00E035C4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E035C4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E035C4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E035C4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E035C4"/>
    <w:rPr>
      <w:rFonts w:ascii="StarSymbol" w:eastAsia="StarSymbol" w:hAnsi="StarSymbol" w:cs="StarSymbol"/>
      <w:sz w:val="18"/>
      <w:szCs w:val="18"/>
    </w:rPr>
  </w:style>
  <w:style w:type="paragraph" w:styleId="Tekstpodstawowy">
    <w:name w:val="Body Text"/>
    <w:basedOn w:val="Normalny"/>
    <w:rsid w:val="00E035C4"/>
    <w:rPr>
      <w:sz w:val="24"/>
    </w:rPr>
  </w:style>
  <w:style w:type="paragraph" w:styleId="Lista">
    <w:name w:val="List"/>
    <w:basedOn w:val="Tekstpodstawowy"/>
    <w:rsid w:val="00E035C4"/>
    <w:rPr>
      <w:rFonts w:cs="Lucida Sans Unicode"/>
    </w:rPr>
  </w:style>
  <w:style w:type="paragraph" w:customStyle="1" w:styleId="Podpis1">
    <w:name w:val="Podpis1"/>
    <w:basedOn w:val="Normalny"/>
    <w:rsid w:val="00E035C4"/>
    <w:pPr>
      <w:suppressLineNumbers/>
      <w:spacing w:before="120" w:after="120"/>
    </w:pPr>
    <w:rPr>
      <w:rFonts w:cs="Lucida Sans Unicode"/>
      <w:i/>
      <w:iCs/>
    </w:rPr>
  </w:style>
  <w:style w:type="paragraph" w:customStyle="1" w:styleId="Indeks">
    <w:name w:val="Indeks"/>
    <w:basedOn w:val="Normalny"/>
    <w:rsid w:val="00E035C4"/>
    <w:pPr>
      <w:suppressLineNumbers/>
    </w:pPr>
    <w:rPr>
      <w:rFonts w:cs="Lucida Sans Unicode"/>
    </w:rPr>
  </w:style>
  <w:style w:type="paragraph" w:customStyle="1" w:styleId="Nagwek10">
    <w:name w:val="Nagłówek1"/>
    <w:basedOn w:val="Normalny"/>
    <w:next w:val="Tekstpodstawowy"/>
    <w:rsid w:val="00E035C4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">
    <w:name w:val="WW-Podpis"/>
    <w:basedOn w:val="Normalny"/>
    <w:rsid w:val="00E035C4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">
    <w:name w:val="WW-Indeks"/>
    <w:basedOn w:val="Normalny"/>
    <w:rsid w:val="00E035C4"/>
    <w:pPr>
      <w:suppressLineNumbers/>
    </w:pPr>
    <w:rPr>
      <w:rFonts w:cs="Lucida Sans Unicode"/>
    </w:rPr>
  </w:style>
  <w:style w:type="paragraph" w:customStyle="1" w:styleId="WW-Nagwek">
    <w:name w:val="WW-Nagłówek"/>
    <w:basedOn w:val="Normalny"/>
    <w:next w:val="Tekstpodstawowy"/>
    <w:rsid w:val="00E035C4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">
    <w:name w:val="WW-Podpis1"/>
    <w:basedOn w:val="Normalny"/>
    <w:rsid w:val="00E035C4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">
    <w:name w:val="WW-Indeks1"/>
    <w:basedOn w:val="Normalny"/>
    <w:rsid w:val="00E035C4"/>
    <w:pPr>
      <w:suppressLineNumbers/>
    </w:pPr>
    <w:rPr>
      <w:rFonts w:cs="Lucida Sans Unicode"/>
    </w:rPr>
  </w:style>
  <w:style w:type="paragraph" w:customStyle="1" w:styleId="WW-Nagwek1">
    <w:name w:val="WW-Nagłówek1"/>
    <w:basedOn w:val="Normalny"/>
    <w:next w:val="Tekstpodstawowy"/>
    <w:rsid w:val="00E035C4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1">
    <w:name w:val="WW-Podpis11"/>
    <w:basedOn w:val="Normalny"/>
    <w:rsid w:val="00E035C4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1">
    <w:name w:val="WW-Indeks11"/>
    <w:basedOn w:val="Normalny"/>
    <w:rsid w:val="00E035C4"/>
    <w:pPr>
      <w:suppressLineNumbers/>
    </w:pPr>
    <w:rPr>
      <w:rFonts w:cs="Lucida Sans Unicode"/>
    </w:rPr>
  </w:style>
  <w:style w:type="paragraph" w:customStyle="1" w:styleId="WW-Nagwek11">
    <w:name w:val="WW-Nagłówek11"/>
    <w:basedOn w:val="Normalny"/>
    <w:next w:val="Tekstpodstawowy"/>
    <w:rsid w:val="00E035C4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11">
    <w:name w:val="WW-Podpis111"/>
    <w:basedOn w:val="Normalny"/>
    <w:rsid w:val="00E035C4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11">
    <w:name w:val="WW-Indeks111"/>
    <w:basedOn w:val="Normalny"/>
    <w:rsid w:val="00E035C4"/>
    <w:pPr>
      <w:suppressLineNumbers/>
    </w:pPr>
    <w:rPr>
      <w:rFonts w:cs="Lucida Sans Unicode"/>
    </w:rPr>
  </w:style>
  <w:style w:type="paragraph" w:customStyle="1" w:styleId="WW-Nagwek111">
    <w:name w:val="WW-Nagłówek111"/>
    <w:basedOn w:val="Normalny"/>
    <w:next w:val="Tekstpodstawowy"/>
    <w:rsid w:val="00E035C4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111">
    <w:name w:val="WW-Podpis1111"/>
    <w:basedOn w:val="Normalny"/>
    <w:rsid w:val="00E035C4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111">
    <w:name w:val="WW-Indeks1111"/>
    <w:basedOn w:val="Normalny"/>
    <w:rsid w:val="00E035C4"/>
    <w:pPr>
      <w:suppressLineNumbers/>
    </w:pPr>
    <w:rPr>
      <w:rFonts w:cs="Lucida Sans Unicode"/>
    </w:rPr>
  </w:style>
  <w:style w:type="paragraph" w:customStyle="1" w:styleId="WW-Nagwek1111">
    <w:name w:val="WW-Nagłówek1111"/>
    <w:basedOn w:val="Normalny"/>
    <w:next w:val="Tekstpodstawowy"/>
    <w:rsid w:val="00E035C4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1111">
    <w:name w:val="WW-Podpis11111"/>
    <w:basedOn w:val="Normalny"/>
    <w:rsid w:val="00E035C4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1111">
    <w:name w:val="WW-Indeks11111"/>
    <w:basedOn w:val="Normalny"/>
    <w:rsid w:val="00E035C4"/>
    <w:pPr>
      <w:suppressLineNumbers/>
    </w:pPr>
    <w:rPr>
      <w:rFonts w:cs="Lucida Sans Unicode"/>
    </w:rPr>
  </w:style>
  <w:style w:type="paragraph" w:customStyle="1" w:styleId="WW-Nagwek11111">
    <w:name w:val="WW-Nagłówek11111"/>
    <w:basedOn w:val="Normalny"/>
    <w:next w:val="Tekstpodstawowy"/>
    <w:rsid w:val="00E035C4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11111">
    <w:name w:val="WW-Podpis111111"/>
    <w:basedOn w:val="Normalny"/>
    <w:rsid w:val="00E035C4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11111">
    <w:name w:val="WW-Indeks111111"/>
    <w:basedOn w:val="Normalny"/>
    <w:rsid w:val="00E035C4"/>
    <w:pPr>
      <w:suppressLineNumbers/>
    </w:pPr>
    <w:rPr>
      <w:rFonts w:cs="Lucida Sans Unicode"/>
    </w:rPr>
  </w:style>
  <w:style w:type="paragraph" w:customStyle="1" w:styleId="WW-Nagwek111111">
    <w:name w:val="WW-Nagłówek111111"/>
    <w:basedOn w:val="Normalny"/>
    <w:next w:val="Tekstpodstawowy"/>
    <w:rsid w:val="00E035C4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111111">
    <w:name w:val="WW-Podpis1111111"/>
    <w:basedOn w:val="Normalny"/>
    <w:rsid w:val="00E035C4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111111">
    <w:name w:val="WW-Indeks1111111"/>
    <w:basedOn w:val="Normalny"/>
    <w:rsid w:val="00E035C4"/>
    <w:pPr>
      <w:suppressLineNumbers/>
    </w:pPr>
    <w:rPr>
      <w:rFonts w:cs="Lucida Sans Unicode"/>
    </w:rPr>
  </w:style>
  <w:style w:type="paragraph" w:customStyle="1" w:styleId="WW-Nagwek1111111">
    <w:name w:val="WW-Nagłówek1111111"/>
    <w:basedOn w:val="Normalny"/>
    <w:next w:val="Tekstpodstawowy"/>
    <w:rsid w:val="00E035C4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1111111">
    <w:name w:val="WW-Podpis11111111"/>
    <w:basedOn w:val="Normalny"/>
    <w:rsid w:val="00E035C4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1111111">
    <w:name w:val="WW-Indeks11111111"/>
    <w:basedOn w:val="Normalny"/>
    <w:rsid w:val="00E035C4"/>
    <w:pPr>
      <w:suppressLineNumbers/>
    </w:pPr>
    <w:rPr>
      <w:rFonts w:cs="Lucida Sans Unicode"/>
    </w:rPr>
  </w:style>
  <w:style w:type="paragraph" w:customStyle="1" w:styleId="WW-Nagwek11111111">
    <w:name w:val="WW-Nagłówek11111111"/>
    <w:basedOn w:val="Normalny"/>
    <w:next w:val="Tekstpodstawowy"/>
    <w:rsid w:val="00E035C4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Tekstpodstawowywcity2">
    <w:name w:val="WW-Tekst podstawowy wcięty 2"/>
    <w:basedOn w:val="Normalny"/>
    <w:rsid w:val="00E035C4"/>
    <w:pPr>
      <w:ind w:left="639" w:hanging="639"/>
    </w:pPr>
    <w:rPr>
      <w:b/>
      <w:sz w:val="24"/>
    </w:rPr>
  </w:style>
  <w:style w:type="paragraph" w:styleId="Tekstpodstawowywcity">
    <w:name w:val="Body Text Indent"/>
    <w:basedOn w:val="Normalny"/>
    <w:rsid w:val="00E035C4"/>
    <w:rPr>
      <w:b/>
      <w:sz w:val="24"/>
    </w:rPr>
  </w:style>
  <w:style w:type="paragraph" w:styleId="Nagwek">
    <w:name w:val="header"/>
    <w:basedOn w:val="Normalny"/>
    <w:rsid w:val="00E035C4"/>
    <w:pPr>
      <w:tabs>
        <w:tab w:val="center" w:pos="4536"/>
        <w:tab w:val="right" w:pos="9072"/>
      </w:tabs>
    </w:pPr>
  </w:style>
  <w:style w:type="paragraph" w:customStyle="1" w:styleId="WW-Tekstpodstawowy2">
    <w:name w:val="WW-Tekst podstawowy 2"/>
    <w:basedOn w:val="Normalny"/>
    <w:rsid w:val="00E035C4"/>
    <w:rPr>
      <w:i/>
      <w:sz w:val="24"/>
    </w:rPr>
  </w:style>
  <w:style w:type="paragraph" w:customStyle="1" w:styleId="Zawartotabeli">
    <w:name w:val="Zawartość tabeli"/>
    <w:basedOn w:val="Tekstpodstawowy"/>
    <w:rsid w:val="00E035C4"/>
    <w:pPr>
      <w:suppressLineNumbers/>
    </w:pPr>
  </w:style>
  <w:style w:type="paragraph" w:customStyle="1" w:styleId="WW-Zawartotabeli">
    <w:name w:val="WW-Zawartość tabeli"/>
    <w:basedOn w:val="Tekstpodstawowy"/>
    <w:rsid w:val="00E035C4"/>
    <w:pPr>
      <w:suppressLineNumbers/>
    </w:pPr>
  </w:style>
  <w:style w:type="paragraph" w:customStyle="1" w:styleId="WW-Zawartotabeli1">
    <w:name w:val="WW-Zawartość tabeli1"/>
    <w:basedOn w:val="Tekstpodstawowy"/>
    <w:rsid w:val="00E035C4"/>
    <w:pPr>
      <w:suppressLineNumbers/>
    </w:pPr>
  </w:style>
  <w:style w:type="paragraph" w:customStyle="1" w:styleId="WW-Zawartotabeli11">
    <w:name w:val="WW-Zawartość tabeli11"/>
    <w:basedOn w:val="Tekstpodstawowy"/>
    <w:rsid w:val="00E035C4"/>
    <w:pPr>
      <w:suppressLineNumbers/>
    </w:pPr>
  </w:style>
  <w:style w:type="paragraph" w:customStyle="1" w:styleId="WW-Zawartotabeli111">
    <w:name w:val="WW-Zawartość tabeli111"/>
    <w:basedOn w:val="Tekstpodstawowy"/>
    <w:rsid w:val="00E035C4"/>
    <w:pPr>
      <w:suppressLineNumbers/>
    </w:pPr>
  </w:style>
  <w:style w:type="paragraph" w:customStyle="1" w:styleId="WW-Zawartotabeli1111">
    <w:name w:val="WW-Zawartość tabeli1111"/>
    <w:basedOn w:val="Tekstpodstawowy"/>
    <w:rsid w:val="00E035C4"/>
    <w:pPr>
      <w:suppressLineNumbers/>
    </w:pPr>
  </w:style>
  <w:style w:type="paragraph" w:customStyle="1" w:styleId="WW-Zawartotabeli11111">
    <w:name w:val="WW-Zawartość tabeli11111"/>
    <w:basedOn w:val="Tekstpodstawowy"/>
    <w:rsid w:val="00E035C4"/>
    <w:pPr>
      <w:suppressLineNumbers/>
    </w:pPr>
  </w:style>
  <w:style w:type="paragraph" w:customStyle="1" w:styleId="WW-Zawartotabeli111111">
    <w:name w:val="WW-Zawartość tabeli111111"/>
    <w:basedOn w:val="Tekstpodstawowy"/>
    <w:rsid w:val="00E035C4"/>
    <w:pPr>
      <w:suppressLineNumbers/>
    </w:pPr>
  </w:style>
  <w:style w:type="paragraph" w:customStyle="1" w:styleId="WW-Zawartotabeli1111111">
    <w:name w:val="WW-Zawartość tabeli1111111"/>
    <w:basedOn w:val="Tekstpodstawowy"/>
    <w:rsid w:val="00E035C4"/>
    <w:pPr>
      <w:suppressLineNumbers/>
    </w:pPr>
  </w:style>
  <w:style w:type="paragraph" w:customStyle="1" w:styleId="WW-Zawartotabeli11111111">
    <w:name w:val="WW-Zawartość tabeli11111111"/>
    <w:basedOn w:val="Tekstpodstawowy"/>
    <w:rsid w:val="00E035C4"/>
    <w:pPr>
      <w:suppressLineNumbers/>
    </w:pPr>
  </w:style>
  <w:style w:type="paragraph" w:customStyle="1" w:styleId="Nagwektabeli">
    <w:name w:val="Nagłówek tabeli"/>
    <w:basedOn w:val="Zawartotabeli"/>
    <w:rsid w:val="00E035C4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E035C4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E035C4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E035C4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E035C4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E035C4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E035C4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E035C4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E035C4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E035C4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E035C4"/>
  </w:style>
  <w:style w:type="paragraph" w:customStyle="1" w:styleId="WW-Zawartoramki">
    <w:name w:val="WW-Zawartość ramki"/>
    <w:basedOn w:val="Tekstpodstawowy"/>
    <w:rsid w:val="00E035C4"/>
  </w:style>
  <w:style w:type="paragraph" w:customStyle="1" w:styleId="WW-Zawartoramki1">
    <w:name w:val="WW-Zawartość ramki1"/>
    <w:basedOn w:val="Tekstpodstawowy"/>
    <w:rsid w:val="00E035C4"/>
  </w:style>
  <w:style w:type="paragraph" w:customStyle="1" w:styleId="WW-Zawartoramki11">
    <w:name w:val="WW-Zawartość ramki11"/>
    <w:basedOn w:val="Tekstpodstawowy"/>
    <w:rsid w:val="00E035C4"/>
  </w:style>
  <w:style w:type="paragraph" w:customStyle="1" w:styleId="WW-Zawartoramki111">
    <w:name w:val="WW-Zawartość ramki111"/>
    <w:basedOn w:val="Tekstpodstawowy"/>
    <w:rsid w:val="00E035C4"/>
  </w:style>
  <w:style w:type="paragraph" w:customStyle="1" w:styleId="WW-Zawartoramki1111">
    <w:name w:val="WW-Zawartość ramki1111"/>
    <w:basedOn w:val="Tekstpodstawowy"/>
    <w:rsid w:val="00E035C4"/>
  </w:style>
  <w:style w:type="paragraph" w:customStyle="1" w:styleId="WW-Zawartoramki11111">
    <w:name w:val="WW-Zawartość ramki11111"/>
    <w:basedOn w:val="Tekstpodstawowy"/>
    <w:rsid w:val="00E035C4"/>
  </w:style>
  <w:style w:type="paragraph" w:customStyle="1" w:styleId="WW-Zawartoramki111111">
    <w:name w:val="WW-Zawartość ramki111111"/>
    <w:basedOn w:val="Tekstpodstawowy"/>
    <w:rsid w:val="00E035C4"/>
  </w:style>
  <w:style w:type="paragraph" w:customStyle="1" w:styleId="WW-Zawartoramki1111111">
    <w:name w:val="WW-Zawartość ramki1111111"/>
    <w:basedOn w:val="Tekstpodstawowy"/>
    <w:rsid w:val="00E035C4"/>
  </w:style>
  <w:style w:type="paragraph" w:customStyle="1" w:styleId="WW-Zawartoramki11111111">
    <w:name w:val="WW-Zawartość ramki11111111"/>
    <w:basedOn w:val="Tekstpodstawowy"/>
    <w:rsid w:val="00E03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9ED59AD-5BA0-4082-9B4F-A26A7C4643E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1794</Characters>
  <Application>Microsoft Office Word</Application>
  <DocSecurity>4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Uchwały Zarządu Miasta  Nr</vt:lpstr>
    </vt:vector>
  </TitlesOfParts>
  <Company>UM Bartoszyce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Uchwały Zarządu Miasta  Nr</dc:title>
  <dc:creator>UM</dc:creator>
  <cp:lastModifiedBy>Krześcijański Rafał</cp:lastModifiedBy>
  <cp:revision>2</cp:revision>
  <cp:lastPrinted>2016-10-20T06:45:00Z</cp:lastPrinted>
  <dcterms:created xsi:type="dcterms:W3CDTF">2024-02-05T10:52:00Z</dcterms:created>
  <dcterms:modified xsi:type="dcterms:W3CDTF">2024-02-05T10:52:00Z</dcterms:modified>
</cp:coreProperties>
</file>